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F8A" w:rsidRPr="000C13EF" w:rsidRDefault="00645F8A" w:rsidP="00645F8A">
      <w:pPr>
        <w:pageBreakBefore/>
        <w:jc w:val="right"/>
        <w:rPr>
          <w:sz w:val="20"/>
          <w:szCs w:val="20"/>
        </w:rPr>
      </w:pPr>
      <w:r w:rsidRPr="000C13EF">
        <w:rPr>
          <w:sz w:val="20"/>
          <w:szCs w:val="20"/>
        </w:rPr>
        <w:t>Приложение №</w:t>
      </w:r>
      <w:r w:rsidR="00A70139" w:rsidRPr="00A70139">
        <w:rPr>
          <w:sz w:val="20"/>
          <w:szCs w:val="20"/>
        </w:rPr>
        <w:t xml:space="preserve"> </w:t>
      </w:r>
      <w:r w:rsidR="00A2040A">
        <w:rPr>
          <w:sz w:val="20"/>
          <w:szCs w:val="20"/>
        </w:rPr>
        <w:t>3</w:t>
      </w:r>
    </w:p>
    <w:p w:rsidR="00DE0FBF" w:rsidRPr="00DE0FBF" w:rsidRDefault="00DE0FBF" w:rsidP="00DE0FBF">
      <w:pPr>
        <w:jc w:val="right"/>
        <w:rPr>
          <w:sz w:val="20"/>
          <w:szCs w:val="20"/>
        </w:rPr>
      </w:pPr>
      <w:r w:rsidRPr="00DE0FBF">
        <w:rPr>
          <w:sz w:val="20"/>
          <w:szCs w:val="20"/>
        </w:rPr>
        <w:t>к договору № _________________</w:t>
      </w:r>
    </w:p>
    <w:p w:rsidR="00A70139" w:rsidRDefault="00DE0FBF" w:rsidP="006659CA">
      <w:pPr>
        <w:jc w:val="right"/>
        <w:rPr>
          <w:sz w:val="20"/>
          <w:szCs w:val="20"/>
        </w:rPr>
      </w:pPr>
      <w:r w:rsidRPr="00DE0FBF">
        <w:rPr>
          <w:sz w:val="20"/>
          <w:szCs w:val="20"/>
        </w:rPr>
        <w:t xml:space="preserve">от </w:t>
      </w:r>
      <w:proofErr w:type="gramStart"/>
      <w:r w:rsidRPr="00DE0FBF">
        <w:rPr>
          <w:sz w:val="20"/>
          <w:szCs w:val="20"/>
        </w:rPr>
        <w:t>« _</w:t>
      </w:r>
      <w:proofErr w:type="gramEnd"/>
      <w:r w:rsidRPr="00DE0FBF">
        <w:rPr>
          <w:sz w:val="20"/>
          <w:szCs w:val="20"/>
        </w:rPr>
        <w:t xml:space="preserve">___ » _____________ </w:t>
      </w:r>
      <w:r w:rsidR="009B4D71">
        <w:rPr>
          <w:sz w:val="20"/>
          <w:szCs w:val="20"/>
        </w:rPr>
        <w:t>202</w:t>
      </w:r>
      <w:r w:rsidR="000D3977">
        <w:rPr>
          <w:sz w:val="20"/>
          <w:szCs w:val="20"/>
        </w:rPr>
        <w:t xml:space="preserve"> </w:t>
      </w:r>
      <w:r w:rsidRPr="00DE0FBF">
        <w:rPr>
          <w:sz w:val="20"/>
          <w:szCs w:val="20"/>
        </w:rPr>
        <w:t xml:space="preserve"> г.</w:t>
      </w:r>
    </w:p>
    <w:p w:rsidR="00C710F7" w:rsidRPr="00DE0FBF" w:rsidRDefault="00C710F7" w:rsidP="006659CA">
      <w:pPr>
        <w:jc w:val="right"/>
        <w:rPr>
          <w:sz w:val="20"/>
          <w:szCs w:val="20"/>
        </w:rPr>
      </w:pPr>
    </w:p>
    <w:p w:rsidR="00F54230" w:rsidRDefault="00F54230" w:rsidP="00645F8A">
      <w:pPr>
        <w:jc w:val="center"/>
        <w:rPr>
          <w:b/>
        </w:rPr>
      </w:pPr>
      <w:bookmarkStart w:id="0" w:name="_GoBack"/>
      <w:bookmarkEnd w:id="0"/>
    </w:p>
    <w:p w:rsidR="00645F8A" w:rsidRPr="001530D6" w:rsidRDefault="00645F8A" w:rsidP="00645F8A">
      <w:pPr>
        <w:jc w:val="center"/>
        <w:rPr>
          <w:b/>
        </w:rPr>
      </w:pPr>
      <w:r w:rsidRPr="001530D6">
        <w:rPr>
          <w:b/>
        </w:rPr>
        <w:t xml:space="preserve">Калькуляция стоимости </w:t>
      </w:r>
    </w:p>
    <w:p w:rsidR="00645F8A" w:rsidRDefault="00EC1A51" w:rsidP="00F36713">
      <w:pPr>
        <w:pStyle w:val="a4"/>
        <w:spacing w:after="60"/>
        <w:jc w:val="center"/>
      </w:pPr>
      <w:r w:rsidRPr="00296143">
        <w:rPr>
          <w:b/>
          <w:i/>
        </w:rPr>
        <w:t>Услуги по уборке служебных и производственных помещений зданий и территорий</w:t>
      </w:r>
      <w:r w:rsidRPr="00624F72">
        <w:t xml:space="preserve"> </w:t>
      </w:r>
      <w:r w:rsidRPr="00296143">
        <w:rPr>
          <w:b/>
          <w:i/>
        </w:rPr>
        <w:t>филиала «Кировэне</w:t>
      </w:r>
      <w:r>
        <w:rPr>
          <w:b/>
          <w:i/>
        </w:rPr>
        <w:t>р</w:t>
      </w:r>
      <w:r w:rsidRPr="00296143">
        <w:rPr>
          <w:b/>
          <w:i/>
        </w:rPr>
        <w:t>го»</w:t>
      </w:r>
    </w:p>
    <w:p w:rsidR="00C710F7" w:rsidRPr="00C710F7" w:rsidRDefault="00C710F7" w:rsidP="00F36713">
      <w:pPr>
        <w:pStyle w:val="a4"/>
        <w:spacing w:after="60"/>
        <w:jc w:val="center"/>
      </w:pPr>
    </w:p>
    <w:p w:rsidR="001679AC" w:rsidRPr="00FD4345" w:rsidRDefault="00540BF4" w:rsidP="00FD4345">
      <w:pPr>
        <w:spacing w:after="60"/>
        <w:jc w:val="center"/>
        <w:rPr>
          <w:b/>
        </w:rPr>
      </w:pPr>
      <w:r>
        <w:rPr>
          <w:b/>
        </w:rPr>
        <w:t>При 4-х дневной уборке</w:t>
      </w:r>
    </w:p>
    <w:tbl>
      <w:tblPr>
        <w:tblW w:w="5057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349"/>
        <w:gridCol w:w="1165"/>
        <w:gridCol w:w="539"/>
        <w:gridCol w:w="819"/>
        <w:gridCol w:w="536"/>
        <w:gridCol w:w="956"/>
        <w:gridCol w:w="536"/>
        <w:gridCol w:w="819"/>
        <w:gridCol w:w="536"/>
        <w:gridCol w:w="688"/>
        <w:gridCol w:w="536"/>
        <w:gridCol w:w="536"/>
        <w:gridCol w:w="536"/>
        <w:gridCol w:w="944"/>
        <w:gridCol w:w="539"/>
        <w:gridCol w:w="810"/>
        <w:gridCol w:w="676"/>
        <w:gridCol w:w="816"/>
        <w:gridCol w:w="679"/>
        <w:gridCol w:w="944"/>
        <w:gridCol w:w="679"/>
        <w:gridCol w:w="938"/>
      </w:tblGrid>
      <w:tr w:rsidR="000D3977" w:rsidRPr="003D466A" w:rsidTr="000D3977">
        <w:trPr>
          <w:trHeight w:val="540"/>
        </w:trPr>
        <w:tc>
          <w:tcPr>
            <w:tcW w:w="1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872394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№ п/п</w:t>
            </w:r>
          </w:p>
        </w:tc>
        <w:tc>
          <w:tcPr>
            <w:tcW w:w="374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872394">
            <w:pPr>
              <w:jc w:val="center"/>
              <w:rPr>
                <w:sz w:val="14"/>
                <w:szCs w:val="14"/>
              </w:rPr>
            </w:pPr>
            <w:proofErr w:type="spellStart"/>
            <w:r w:rsidRPr="003D466A">
              <w:rPr>
                <w:sz w:val="14"/>
                <w:szCs w:val="14"/>
              </w:rPr>
              <w:t>Cтатья</w:t>
            </w:r>
            <w:proofErr w:type="spellEnd"/>
            <w:r w:rsidRPr="003D466A">
              <w:rPr>
                <w:sz w:val="14"/>
                <w:szCs w:val="14"/>
              </w:rPr>
              <w:t xml:space="preserve"> расходов</w:t>
            </w:r>
          </w:p>
        </w:tc>
        <w:tc>
          <w:tcPr>
            <w:tcW w:w="91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Служебные помещения</w:t>
            </w:r>
          </w:p>
        </w:tc>
        <w:tc>
          <w:tcPr>
            <w:tcW w:w="82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Производственные помещения</w:t>
            </w:r>
          </w:p>
        </w:tc>
        <w:tc>
          <w:tcPr>
            <w:tcW w:w="34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D3977" w:rsidRPr="003D466A" w:rsidRDefault="000D3977" w:rsidP="00872394">
            <w:pPr>
              <w:pStyle w:val="a4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Дополнительно: служебные. 2 раза в день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D3977" w:rsidRPr="003D466A" w:rsidRDefault="000D3977" w:rsidP="00872394">
            <w:pPr>
              <w:pStyle w:val="a4"/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 xml:space="preserve">Производственные помещения </w:t>
            </w:r>
          </w:p>
          <w:p w:rsidR="000D3977" w:rsidRPr="003D466A" w:rsidRDefault="000D3977" w:rsidP="00872394">
            <w:pPr>
              <w:pStyle w:val="a4"/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(1 раз в неделю)</w:t>
            </w:r>
          </w:p>
        </w:tc>
        <w:tc>
          <w:tcPr>
            <w:tcW w:w="9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977" w:rsidRPr="003D466A" w:rsidRDefault="000D3977" w:rsidP="00872394">
            <w:pPr>
              <w:pStyle w:val="a4"/>
              <w:jc w:val="center"/>
              <w:rPr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Территория</w:t>
            </w:r>
          </w:p>
        </w:tc>
        <w:tc>
          <w:tcPr>
            <w:tcW w:w="521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ОПУ</w:t>
            </w:r>
          </w:p>
          <w:p w:rsidR="000D3977" w:rsidRPr="003D466A" w:rsidRDefault="000D3977" w:rsidP="00336EDE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(1 раз в месяц)</w:t>
            </w:r>
          </w:p>
        </w:tc>
        <w:tc>
          <w:tcPr>
            <w:tcW w:w="519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Генеральная уборка</w:t>
            </w:r>
          </w:p>
        </w:tc>
      </w:tr>
      <w:tr w:rsidR="000D3977" w:rsidRPr="003D466A" w:rsidTr="000D3977">
        <w:trPr>
          <w:trHeight w:val="255"/>
        </w:trPr>
        <w:tc>
          <w:tcPr>
            <w:tcW w:w="1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ежедневно</w:t>
            </w:r>
          </w:p>
        </w:tc>
        <w:tc>
          <w:tcPr>
            <w:tcW w:w="47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4 раза в неделю</w:t>
            </w:r>
          </w:p>
        </w:tc>
        <w:tc>
          <w:tcPr>
            <w:tcW w:w="43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ежедневно</w:t>
            </w:r>
          </w:p>
        </w:tc>
        <w:tc>
          <w:tcPr>
            <w:tcW w:w="39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4 раза в неделю</w:t>
            </w:r>
          </w:p>
        </w:tc>
        <w:tc>
          <w:tcPr>
            <w:tcW w:w="344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ежедневно</w:t>
            </w:r>
          </w:p>
        </w:tc>
        <w:tc>
          <w:tcPr>
            <w:tcW w:w="47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4 раза в неделю</w:t>
            </w:r>
          </w:p>
        </w:tc>
        <w:tc>
          <w:tcPr>
            <w:tcW w:w="521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9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:rsidR="000D3977" w:rsidRPr="003D466A" w:rsidRDefault="000D3977" w:rsidP="00872394">
            <w:pPr>
              <w:jc w:val="center"/>
              <w:rPr>
                <w:bCs/>
                <w:sz w:val="14"/>
                <w:szCs w:val="14"/>
              </w:rPr>
            </w:pPr>
          </w:p>
        </w:tc>
      </w:tr>
      <w:tr w:rsidR="000D3977" w:rsidRPr="003D466A" w:rsidTr="000D3977">
        <w:trPr>
          <w:trHeight w:val="540"/>
        </w:trPr>
        <w:tc>
          <w:tcPr>
            <w:tcW w:w="1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4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</w:tr>
      <w:tr w:rsidR="000D3977" w:rsidRPr="003D466A" w:rsidTr="0056281B">
        <w:trPr>
          <w:trHeight w:val="6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 xml:space="preserve">Количество </w:t>
            </w:r>
            <w:proofErr w:type="spellStart"/>
            <w:r w:rsidRPr="003D466A">
              <w:rPr>
                <w:b/>
                <w:bCs/>
                <w:sz w:val="14"/>
                <w:szCs w:val="14"/>
              </w:rPr>
              <w:t>кв.м</w:t>
            </w:r>
            <w:proofErr w:type="spellEnd"/>
          </w:p>
        </w:tc>
        <w:tc>
          <w:tcPr>
            <w:tcW w:w="91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36 753,00</w:t>
            </w:r>
            <w:r w:rsidR="000D3977">
              <w:rPr>
                <w:b/>
                <w:color w:val="000000"/>
                <w:sz w:val="14"/>
                <w:szCs w:val="14"/>
              </w:rPr>
              <w:t xml:space="preserve"> </w:t>
            </w:r>
            <w:r w:rsidR="000D3977" w:rsidRPr="003D466A">
              <w:rPr>
                <w:b/>
                <w:color w:val="000000"/>
                <w:sz w:val="14"/>
                <w:szCs w:val="14"/>
              </w:rPr>
              <w:t xml:space="preserve">   </w:t>
            </w:r>
          </w:p>
        </w:tc>
        <w:tc>
          <w:tcPr>
            <w:tcW w:w="828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r w:rsidRPr="003D466A">
              <w:rPr>
                <w:b/>
                <w:color w:val="000000"/>
                <w:sz w:val="14"/>
                <w:szCs w:val="14"/>
              </w:rPr>
              <w:t xml:space="preserve">   </w:t>
            </w:r>
            <w:r w:rsidR="0056281B">
              <w:rPr>
                <w:b/>
                <w:color w:val="000000"/>
                <w:sz w:val="14"/>
                <w:szCs w:val="14"/>
              </w:rPr>
              <w:t>16 775,00</w:t>
            </w:r>
          </w:p>
        </w:tc>
        <w:tc>
          <w:tcPr>
            <w:tcW w:w="344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535,62</w:t>
            </w:r>
          </w:p>
        </w:tc>
        <w:tc>
          <w:tcPr>
            <w:tcW w:w="47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 </w:t>
            </w:r>
            <w:r w:rsidR="0056281B">
              <w:rPr>
                <w:b/>
                <w:color w:val="000000"/>
                <w:sz w:val="14"/>
                <w:szCs w:val="14"/>
              </w:rPr>
              <w:t>1 897,60</w:t>
            </w:r>
          </w:p>
        </w:tc>
        <w:tc>
          <w:tcPr>
            <w:tcW w:w="912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 </w:t>
            </w:r>
            <w:r w:rsidR="0056281B">
              <w:rPr>
                <w:b/>
                <w:color w:val="000000"/>
                <w:sz w:val="14"/>
                <w:szCs w:val="14"/>
              </w:rPr>
              <w:t>13 639,00</w:t>
            </w:r>
          </w:p>
        </w:tc>
        <w:tc>
          <w:tcPr>
            <w:tcW w:w="52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 xml:space="preserve"> </w:t>
            </w:r>
            <w:r w:rsidR="0056281B">
              <w:rPr>
                <w:b/>
                <w:bCs/>
                <w:color w:val="000000"/>
                <w:sz w:val="14"/>
                <w:szCs w:val="14"/>
              </w:rPr>
              <w:t>3 469,30</w:t>
            </w: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56281B" w:rsidRDefault="0056281B" w:rsidP="000D3977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56281B">
              <w:rPr>
                <w:b/>
                <w:color w:val="000000"/>
                <w:sz w:val="14"/>
                <w:szCs w:val="14"/>
              </w:rPr>
              <w:t>36 753,00</w:t>
            </w:r>
            <w:r w:rsidR="000D3977" w:rsidRPr="0056281B">
              <w:rPr>
                <w:b/>
                <w:color w:val="000000"/>
                <w:sz w:val="14"/>
                <w:szCs w:val="14"/>
              </w:rPr>
              <w:t xml:space="preserve">    </w:t>
            </w:r>
          </w:p>
        </w:tc>
      </w:tr>
      <w:tr w:rsidR="000D3977" w:rsidRPr="003D466A" w:rsidTr="000D3977">
        <w:trPr>
          <w:trHeight w:val="6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1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ФОТ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176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2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ЕСН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56281B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3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Спецодежда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4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Расходные материалы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101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5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Приобретение оборудования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6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Моющие средства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138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Приобретение инвентаря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156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8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Накладные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Рентабельность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>Всего: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sz w:val="14"/>
                <w:szCs w:val="14"/>
              </w:rPr>
            </w:pPr>
            <w:proofErr w:type="spellStart"/>
            <w:r w:rsidRPr="003D466A">
              <w:rPr>
                <w:sz w:val="14"/>
                <w:szCs w:val="14"/>
              </w:rPr>
              <w:t>Справочно</w:t>
            </w:r>
            <w:proofErr w:type="spellEnd"/>
            <w:r w:rsidRPr="003D466A">
              <w:rPr>
                <w:sz w:val="14"/>
                <w:szCs w:val="14"/>
              </w:rPr>
              <w:t>: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0D3977" w:rsidRPr="003D466A" w:rsidTr="000D3977">
        <w:trPr>
          <w:trHeight w:val="393"/>
        </w:trPr>
        <w:tc>
          <w:tcPr>
            <w:tcW w:w="1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 xml:space="preserve">Норматив </w:t>
            </w:r>
            <w:proofErr w:type="spellStart"/>
            <w:r w:rsidRPr="003D466A">
              <w:rPr>
                <w:b/>
                <w:bCs/>
                <w:sz w:val="14"/>
                <w:szCs w:val="14"/>
              </w:rPr>
              <w:t>кв.м</w:t>
            </w:r>
            <w:proofErr w:type="spellEnd"/>
            <w:r w:rsidRPr="003D466A">
              <w:rPr>
                <w:b/>
                <w:bCs/>
                <w:sz w:val="14"/>
                <w:szCs w:val="14"/>
              </w:rPr>
              <w:t xml:space="preserve"> на человека</w:t>
            </w:r>
          </w:p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</w:p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0D3977" w:rsidP="000D3977">
            <w:pPr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D3977" w:rsidRDefault="000D3977" w:rsidP="000D3977">
            <w:pPr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1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> </w:t>
            </w:r>
          </w:p>
        </w:tc>
      </w:tr>
      <w:tr w:rsidR="000D3977" w:rsidRPr="003D466A" w:rsidTr="000D3977">
        <w:trPr>
          <w:trHeight w:val="70"/>
        </w:trPr>
        <w:tc>
          <w:tcPr>
            <w:tcW w:w="1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>Количество ставок</w:t>
            </w:r>
          </w:p>
        </w:tc>
        <w:tc>
          <w:tcPr>
            <w:tcW w:w="1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56281B" w:rsidP="000D3977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56281B" w:rsidP="000D3977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</w:tr>
    </w:tbl>
    <w:p w:rsidR="00F54230" w:rsidRDefault="00F54230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3D466A" w:rsidRPr="003D466A" w:rsidRDefault="003D466A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540BF4" w:rsidRPr="003D466A" w:rsidRDefault="00540BF4" w:rsidP="00F54230">
      <w:pPr>
        <w:tabs>
          <w:tab w:val="left" w:pos="4290"/>
        </w:tabs>
        <w:jc w:val="center"/>
        <w:rPr>
          <w:b/>
        </w:rPr>
      </w:pPr>
      <w:r w:rsidRPr="003D466A">
        <w:rPr>
          <w:b/>
        </w:rPr>
        <w:t>При 5-</w:t>
      </w:r>
      <w:proofErr w:type="gramStart"/>
      <w:r w:rsidRPr="003D466A">
        <w:rPr>
          <w:b/>
        </w:rPr>
        <w:t>и  дневной</w:t>
      </w:r>
      <w:proofErr w:type="gramEnd"/>
      <w:r w:rsidRPr="003D466A">
        <w:rPr>
          <w:b/>
        </w:rPr>
        <w:t xml:space="preserve"> уборке</w:t>
      </w:r>
    </w:p>
    <w:tbl>
      <w:tblPr>
        <w:tblW w:w="5018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349"/>
        <w:gridCol w:w="1165"/>
        <w:gridCol w:w="541"/>
        <w:gridCol w:w="819"/>
        <w:gridCol w:w="538"/>
        <w:gridCol w:w="958"/>
        <w:gridCol w:w="538"/>
        <w:gridCol w:w="819"/>
        <w:gridCol w:w="538"/>
        <w:gridCol w:w="686"/>
        <w:gridCol w:w="538"/>
        <w:gridCol w:w="538"/>
        <w:gridCol w:w="655"/>
        <w:gridCol w:w="705"/>
        <w:gridCol w:w="541"/>
        <w:gridCol w:w="810"/>
        <w:gridCol w:w="674"/>
        <w:gridCol w:w="816"/>
        <w:gridCol w:w="677"/>
        <w:gridCol w:w="946"/>
        <w:gridCol w:w="677"/>
        <w:gridCol w:w="927"/>
      </w:tblGrid>
      <w:tr w:rsidR="000D3977" w:rsidRPr="003D466A" w:rsidTr="0056281B">
        <w:trPr>
          <w:trHeight w:val="540"/>
        </w:trPr>
        <w:tc>
          <w:tcPr>
            <w:tcW w:w="1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№ п/п</w:t>
            </w:r>
          </w:p>
        </w:tc>
        <w:tc>
          <w:tcPr>
            <w:tcW w:w="377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  <w:proofErr w:type="spellStart"/>
            <w:r w:rsidRPr="003D466A">
              <w:rPr>
                <w:sz w:val="14"/>
                <w:szCs w:val="14"/>
              </w:rPr>
              <w:t>Cтатья</w:t>
            </w:r>
            <w:proofErr w:type="spellEnd"/>
            <w:r w:rsidRPr="003D466A">
              <w:rPr>
                <w:sz w:val="14"/>
                <w:szCs w:val="14"/>
              </w:rPr>
              <w:t xml:space="preserve"> расходов</w:t>
            </w:r>
          </w:p>
        </w:tc>
        <w:tc>
          <w:tcPr>
            <w:tcW w:w="92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Служебные помещения</w:t>
            </w:r>
          </w:p>
        </w:tc>
        <w:tc>
          <w:tcPr>
            <w:tcW w:w="83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Производственные помещения</w:t>
            </w:r>
          </w:p>
        </w:tc>
        <w:tc>
          <w:tcPr>
            <w:tcW w:w="348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D3977" w:rsidRPr="003D466A" w:rsidRDefault="000D3977" w:rsidP="000D3977">
            <w:pPr>
              <w:pStyle w:val="a4"/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Дополнительно: служебные. 2 раза в день</w:t>
            </w:r>
          </w:p>
        </w:tc>
        <w:tc>
          <w:tcPr>
            <w:tcW w:w="44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D3977" w:rsidRPr="003D466A" w:rsidRDefault="000D3977" w:rsidP="000D3977">
            <w:pPr>
              <w:pStyle w:val="a4"/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 xml:space="preserve">Производственные помещения </w:t>
            </w:r>
          </w:p>
          <w:p w:rsidR="000D3977" w:rsidRPr="003D466A" w:rsidRDefault="000D3977" w:rsidP="000D3977">
            <w:pPr>
              <w:pStyle w:val="a4"/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(1 раз в неделю)</w:t>
            </w:r>
          </w:p>
        </w:tc>
        <w:tc>
          <w:tcPr>
            <w:tcW w:w="9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pStyle w:val="a4"/>
              <w:jc w:val="center"/>
              <w:rPr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Территория</w:t>
            </w:r>
          </w:p>
        </w:tc>
        <w:tc>
          <w:tcPr>
            <w:tcW w:w="525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ОПУ</w:t>
            </w:r>
          </w:p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(1 раз в месяц)</w:t>
            </w:r>
          </w:p>
        </w:tc>
        <w:tc>
          <w:tcPr>
            <w:tcW w:w="519" w:type="pct"/>
            <w:gridSpan w:val="2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Генеральная уборка</w:t>
            </w:r>
          </w:p>
        </w:tc>
      </w:tr>
      <w:tr w:rsidR="000D3977" w:rsidRPr="003D466A" w:rsidTr="0056281B">
        <w:trPr>
          <w:trHeight w:val="255"/>
        </w:trPr>
        <w:tc>
          <w:tcPr>
            <w:tcW w:w="1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7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4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ежедневно</w:t>
            </w:r>
          </w:p>
        </w:tc>
        <w:tc>
          <w:tcPr>
            <w:tcW w:w="48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5</w:t>
            </w:r>
            <w:r w:rsidRPr="003D466A">
              <w:rPr>
                <w:bCs/>
                <w:sz w:val="14"/>
                <w:szCs w:val="14"/>
              </w:rPr>
              <w:t xml:space="preserve"> </w:t>
            </w:r>
            <w:proofErr w:type="gramStart"/>
            <w:r w:rsidRPr="003D466A">
              <w:rPr>
                <w:bCs/>
                <w:sz w:val="14"/>
                <w:szCs w:val="14"/>
              </w:rPr>
              <w:t>раз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3D466A">
              <w:rPr>
                <w:bCs/>
                <w:sz w:val="14"/>
                <w:szCs w:val="14"/>
              </w:rPr>
              <w:t xml:space="preserve"> в</w:t>
            </w:r>
            <w:proofErr w:type="gramEnd"/>
            <w:r w:rsidRPr="003D466A">
              <w:rPr>
                <w:bCs/>
                <w:sz w:val="14"/>
                <w:szCs w:val="14"/>
              </w:rPr>
              <w:t xml:space="preserve"> неделю</w:t>
            </w:r>
          </w:p>
        </w:tc>
        <w:tc>
          <w:tcPr>
            <w:tcW w:w="43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396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5</w:t>
            </w:r>
            <w:r w:rsidRPr="003D466A">
              <w:rPr>
                <w:bCs/>
                <w:sz w:val="14"/>
                <w:szCs w:val="14"/>
              </w:rPr>
              <w:t xml:space="preserve"> </w:t>
            </w:r>
            <w:proofErr w:type="gramStart"/>
            <w:r w:rsidRPr="003D466A">
              <w:rPr>
                <w:bCs/>
                <w:sz w:val="14"/>
                <w:szCs w:val="14"/>
              </w:rPr>
              <w:t>раз</w:t>
            </w:r>
            <w:r>
              <w:rPr>
                <w:bCs/>
                <w:sz w:val="14"/>
                <w:szCs w:val="14"/>
              </w:rPr>
              <w:t xml:space="preserve"> </w:t>
            </w:r>
            <w:r w:rsidRPr="003D466A">
              <w:rPr>
                <w:bCs/>
                <w:sz w:val="14"/>
                <w:szCs w:val="14"/>
              </w:rPr>
              <w:t xml:space="preserve"> в</w:t>
            </w:r>
            <w:proofErr w:type="gramEnd"/>
            <w:r w:rsidRPr="003D466A">
              <w:rPr>
                <w:bCs/>
                <w:sz w:val="14"/>
                <w:szCs w:val="14"/>
              </w:rPr>
              <w:t xml:space="preserve"> неделю</w:t>
            </w:r>
          </w:p>
        </w:tc>
        <w:tc>
          <w:tcPr>
            <w:tcW w:w="348" w:type="pct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40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437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ежедневно</w:t>
            </w:r>
          </w:p>
        </w:tc>
        <w:tc>
          <w:tcPr>
            <w:tcW w:w="482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proofErr w:type="gramStart"/>
            <w:r>
              <w:rPr>
                <w:bCs/>
                <w:sz w:val="14"/>
                <w:szCs w:val="14"/>
              </w:rPr>
              <w:t xml:space="preserve">5 </w:t>
            </w:r>
            <w:r w:rsidRPr="003D466A">
              <w:rPr>
                <w:bCs/>
                <w:sz w:val="14"/>
                <w:szCs w:val="14"/>
              </w:rPr>
              <w:t xml:space="preserve"> раз</w:t>
            </w:r>
            <w:proofErr w:type="gramEnd"/>
            <w:r w:rsidRPr="003D466A">
              <w:rPr>
                <w:bCs/>
                <w:sz w:val="14"/>
                <w:szCs w:val="14"/>
              </w:rPr>
              <w:t xml:space="preserve"> в неделю</w:t>
            </w:r>
          </w:p>
        </w:tc>
        <w:tc>
          <w:tcPr>
            <w:tcW w:w="525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519" w:type="pct"/>
            <w:gridSpan w:val="2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</w:p>
        </w:tc>
      </w:tr>
      <w:tr w:rsidR="000D3977" w:rsidRPr="003D466A" w:rsidTr="0056281B">
        <w:trPr>
          <w:trHeight w:val="540"/>
        </w:trPr>
        <w:tc>
          <w:tcPr>
            <w:tcW w:w="1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7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затраты, руб.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руб./м</w:t>
            </w:r>
            <w:r w:rsidRPr="003D466A">
              <w:rPr>
                <w:bCs/>
                <w:sz w:val="14"/>
                <w:szCs w:val="14"/>
                <w:vertAlign w:val="superscript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D3977" w:rsidRPr="003D466A" w:rsidRDefault="000D3977" w:rsidP="000D3977">
            <w:pPr>
              <w:jc w:val="center"/>
              <w:rPr>
                <w:bCs/>
                <w:sz w:val="14"/>
                <w:szCs w:val="14"/>
              </w:rPr>
            </w:pPr>
            <w:r w:rsidRPr="003D466A">
              <w:rPr>
                <w:bCs/>
                <w:sz w:val="14"/>
                <w:szCs w:val="14"/>
              </w:rPr>
              <w:t>Всего затрат, руб.</w:t>
            </w:r>
          </w:p>
        </w:tc>
      </w:tr>
      <w:tr w:rsidR="0056281B" w:rsidRPr="003D466A" w:rsidTr="0056281B">
        <w:trPr>
          <w:trHeight w:val="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 xml:space="preserve">Количество </w:t>
            </w:r>
            <w:proofErr w:type="spellStart"/>
            <w:r w:rsidRPr="003D466A">
              <w:rPr>
                <w:b/>
                <w:bCs/>
                <w:sz w:val="14"/>
                <w:szCs w:val="14"/>
              </w:rPr>
              <w:t>кв.м</w:t>
            </w:r>
            <w:proofErr w:type="spellEnd"/>
          </w:p>
        </w:tc>
        <w:tc>
          <w:tcPr>
            <w:tcW w:w="9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36 753,00 </w:t>
            </w:r>
            <w:r w:rsidRPr="003D466A">
              <w:rPr>
                <w:b/>
                <w:color w:val="000000"/>
                <w:sz w:val="14"/>
                <w:szCs w:val="14"/>
              </w:rPr>
              <w:t xml:space="preserve">   </w:t>
            </w:r>
          </w:p>
        </w:tc>
        <w:tc>
          <w:tcPr>
            <w:tcW w:w="835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  <w:r w:rsidRPr="003D466A">
              <w:rPr>
                <w:b/>
                <w:color w:val="000000"/>
                <w:sz w:val="14"/>
                <w:szCs w:val="14"/>
              </w:rPr>
              <w:t xml:space="preserve">   </w:t>
            </w:r>
            <w:r>
              <w:rPr>
                <w:b/>
                <w:color w:val="000000"/>
                <w:sz w:val="14"/>
                <w:szCs w:val="14"/>
              </w:rPr>
              <w:t>16 775,00</w:t>
            </w:r>
          </w:p>
        </w:tc>
        <w:tc>
          <w:tcPr>
            <w:tcW w:w="348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535,62</w:t>
            </w:r>
          </w:p>
          <w:p w:rsidR="0056281B" w:rsidRPr="003D466A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1 897,60</w:t>
            </w:r>
          </w:p>
        </w:tc>
        <w:tc>
          <w:tcPr>
            <w:tcW w:w="919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13 639,00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56281B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3 469,30</w:t>
            </w:r>
          </w:p>
        </w:tc>
        <w:tc>
          <w:tcPr>
            <w:tcW w:w="51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center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36 753,00</w:t>
            </w:r>
          </w:p>
        </w:tc>
      </w:tr>
      <w:tr w:rsidR="0056281B" w:rsidRPr="003D466A" w:rsidTr="0056281B">
        <w:trPr>
          <w:trHeight w:val="6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1.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ФОТ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176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2.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ЕСН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3.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Спецодежда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4.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Расходные материалы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101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5.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Приобретение оборудования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6.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Моющие средства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138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7.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Приобретение инвентаря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156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8.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Накладные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>Итого: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r w:rsidRPr="003D466A">
              <w:rPr>
                <w:sz w:val="14"/>
                <w:szCs w:val="14"/>
              </w:rPr>
              <w:t>Рентабельность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>Всего: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70"/>
        </w:trPr>
        <w:tc>
          <w:tcPr>
            <w:tcW w:w="113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281B" w:rsidRPr="003D466A" w:rsidRDefault="0056281B" w:rsidP="0056281B">
            <w:pPr>
              <w:rPr>
                <w:sz w:val="14"/>
                <w:szCs w:val="14"/>
              </w:rPr>
            </w:pPr>
            <w:proofErr w:type="spellStart"/>
            <w:r w:rsidRPr="003D466A">
              <w:rPr>
                <w:sz w:val="14"/>
                <w:szCs w:val="14"/>
              </w:rPr>
              <w:t>Справочно</w:t>
            </w:r>
            <w:proofErr w:type="spellEnd"/>
            <w:r w:rsidRPr="003D466A">
              <w:rPr>
                <w:sz w:val="14"/>
                <w:szCs w:val="14"/>
              </w:rPr>
              <w:t>:</w:t>
            </w: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</w:tr>
      <w:tr w:rsidR="0056281B" w:rsidRPr="003D466A" w:rsidTr="0056281B">
        <w:trPr>
          <w:trHeight w:val="60"/>
        </w:trPr>
        <w:tc>
          <w:tcPr>
            <w:tcW w:w="1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281B" w:rsidRPr="003D466A" w:rsidRDefault="0056281B" w:rsidP="0056281B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6281B" w:rsidRPr="003D466A" w:rsidRDefault="0056281B" w:rsidP="0056281B">
            <w:pPr>
              <w:rPr>
                <w:b/>
                <w:bCs/>
                <w:sz w:val="14"/>
                <w:szCs w:val="14"/>
              </w:rPr>
            </w:pPr>
            <w:r w:rsidRPr="003D466A">
              <w:rPr>
                <w:b/>
                <w:bCs/>
                <w:sz w:val="14"/>
                <w:szCs w:val="14"/>
              </w:rPr>
              <w:t xml:space="preserve">Норматив </w:t>
            </w:r>
            <w:proofErr w:type="spellStart"/>
            <w:r w:rsidRPr="003D466A">
              <w:rPr>
                <w:b/>
                <w:bCs/>
                <w:sz w:val="14"/>
                <w:szCs w:val="14"/>
              </w:rPr>
              <w:t>кв.м</w:t>
            </w:r>
            <w:proofErr w:type="spellEnd"/>
            <w:r w:rsidRPr="003D466A">
              <w:rPr>
                <w:b/>
                <w:bCs/>
                <w:sz w:val="14"/>
                <w:szCs w:val="14"/>
              </w:rPr>
              <w:t xml:space="preserve"> на человека</w:t>
            </w:r>
          </w:p>
          <w:p w:rsidR="0056281B" w:rsidRPr="003D466A" w:rsidRDefault="0056281B" w:rsidP="0056281B">
            <w:pPr>
              <w:rPr>
                <w:b/>
                <w:bCs/>
                <w:sz w:val="14"/>
                <w:szCs w:val="14"/>
              </w:rPr>
            </w:pPr>
          </w:p>
          <w:p w:rsidR="0056281B" w:rsidRPr="003D466A" w:rsidRDefault="0056281B" w:rsidP="0056281B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17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281B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2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2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17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right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6281B" w:rsidRPr="003D466A" w:rsidRDefault="0056281B" w:rsidP="0056281B">
            <w:pPr>
              <w:jc w:val="both"/>
              <w:rPr>
                <w:color w:val="000000"/>
                <w:sz w:val="14"/>
                <w:szCs w:val="14"/>
              </w:rPr>
            </w:pPr>
            <w:r w:rsidRPr="003D466A">
              <w:rPr>
                <w:color w:val="000000"/>
                <w:sz w:val="14"/>
                <w:szCs w:val="14"/>
              </w:rPr>
              <w:t> </w:t>
            </w:r>
          </w:p>
        </w:tc>
      </w:tr>
    </w:tbl>
    <w:p w:rsidR="00540BF4" w:rsidRPr="003D466A" w:rsidRDefault="00540BF4" w:rsidP="00F54230">
      <w:pPr>
        <w:tabs>
          <w:tab w:val="left" w:pos="4290"/>
        </w:tabs>
        <w:jc w:val="center"/>
        <w:rPr>
          <w:b/>
          <w:sz w:val="14"/>
          <w:szCs w:val="14"/>
        </w:rPr>
      </w:pPr>
    </w:p>
    <w:p w:rsidR="00F54230" w:rsidRDefault="00F54230" w:rsidP="00F54230">
      <w:pPr>
        <w:tabs>
          <w:tab w:val="left" w:pos="4290"/>
        </w:tabs>
        <w:jc w:val="center"/>
        <w:rPr>
          <w:b/>
          <w:sz w:val="20"/>
          <w:szCs w:val="20"/>
        </w:rPr>
      </w:pPr>
    </w:p>
    <w:p w:rsidR="00F54230" w:rsidRDefault="00F54230" w:rsidP="00F54230">
      <w:pPr>
        <w:tabs>
          <w:tab w:val="left" w:pos="4290"/>
        </w:tabs>
        <w:jc w:val="center"/>
        <w:rPr>
          <w:b/>
          <w:sz w:val="20"/>
          <w:szCs w:val="20"/>
        </w:rPr>
      </w:pPr>
    </w:p>
    <w:p w:rsidR="00F661CF" w:rsidRDefault="00F661CF" w:rsidP="00F661CF">
      <w:pPr>
        <w:pStyle w:val="a4"/>
      </w:pPr>
    </w:p>
    <w:p w:rsidR="00F661CF" w:rsidRDefault="00F661CF" w:rsidP="00F661CF">
      <w:pPr>
        <w:pStyle w:val="a4"/>
      </w:pPr>
      <w:proofErr w:type="gramStart"/>
      <w:r w:rsidRPr="007C7959">
        <w:rPr>
          <w:b/>
        </w:rPr>
        <w:t>ИСПОЛНИТЕЛЬ:</w:t>
      </w:r>
      <w:r w:rsidR="00326409">
        <w:rPr>
          <w:b/>
        </w:rPr>
        <w:t xml:space="preserve">   </w:t>
      </w:r>
      <w:proofErr w:type="gramEnd"/>
      <w:r w:rsidR="00326409">
        <w:rPr>
          <w:b/>
        </w:rPr>
        <w:t xml:space="preserve">                                                                                                                    </w:t>
      </w:r>
      <w:r w:rsidR="00326409" w:rsidRPr="007C7959">
        <w:rPr>
          <w:b/>
        </w:rPr>
        <w:t>ЗАКАЗЧИК:</w:t>
      </w:r>
    </w:p>
    <w:p w:rsidR="00F661CF" w:rsidRPr="00CF345D" w:rsidRDefault="00326409" w:rsidP="00872394">
      <w:pPr>
        <w:pStyle w:val="a4"/>
      </w:pPr>
      <w:r>
        <w:t xml:space="preserve">                              </w:t>
      </w:r>
      <w:r w:rsidR="00F542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5795645</wp:posOffset>
                </wp:positionH>
                <wp:positionV relativeFrom="paragraph">
                  <wp:posOffset>62230</wp:posOffset>
                </wp:positionV>
                <wp:extent cx="2754630" cy="2005330"/>
                <wp:effectExtent l="4445" t="0" r="3175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4630" cy="2005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3977" w:rsidRDefault="000D3977" w:rsidP="00326409">
                            <w:r>
                              <w:t>Заместитель генерального директора –</w:t>
                            </w:r>
                          </w:p>
                          <w:p w:rsidR="000D3977" w:rsidRDefault="000D3977" w:rsidP="00326409">
                            <w:r>
                              <w:t xml:space="preserve">директор филиала  </w:t>
                            </w:r>
                          </w:p>
                          <w:p w:rsidR="000D3977" w:rsidRDefault="000D3977" w:rsidP="00326409">
                            <w:r>
                              <w:t>ПАО «</w:t>
                            </w:r>
                            <w:proofErr w:type="spellStart"/>
                            <w:r>
                              <w:t>Россети</w:t>
                            </w:r>
                            <w:proofErr w:type="spellEnd"/>
                            <w:r>
                              <w:t xml:space="preserve"> Центр и </w:t>
                            </w:r>
                            <w:proofErr w:type="gramStart"/>
                            <w:r>
                              <w:t>Приволжье»-</w:t>
                            </w:r>
                            <w:proofErr w:type="gramEnd"/>
                          </w:p>
                          <w:p w:rsidR="000D3977" w:rsidRDefault="000D3977" w:rsidP="00326409">
                            <w:r>
                              <w:t>«Кировэнерго»</w:t>
                            </w:r>
                          </w:p>
                          <w:p w:rsidR="000D3977" w:rsidRDefault="000D3977" w:rsidP="00326409"/>
                          <w:p w:rsidR="000D3977" w:rsidRDefault="000D3977" w:rsidP="00326409">
                            <w:r>
                              <w:t>__________________ В.В. Колесников</w:t>
                            </w:r>
                          </w:p>
                          <w:p w:rsidR="000D3977" w:rsidRDefault="000D3977" w:rsidP="00326409"/>
                          <w:p w:rsidR="000D3977" w:rsidRDefault="0056281B" w:rsidP="00326409">
                            <w:r>
                              <w:t xml:space="preserve">« ____ » ______________ 202 </w:t>
                            </w:r>
                            <w:r w:rsidR="000D3977"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456.35pt;margin-top:4.9pt;width:216.9pt;height:157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" stroked="f">
                <v:textbox>
                  <w:txbxContent>
                    <w:p w:rsidR="000D3977" w:rsidRDefault="000D3977" w:rsidP="00326409">
                      <w:r>
                        <w:t>Заместитель генерального директора –</w:t>
                      </w:r>
                    </w:p>
                    <w:p w:rsidR="000D3977" w:rsidRDefault="000D3977" w:rsidP="00326409">
                      <w:r>
                        <w:t xml:space="preserve">директор филиала  </w:t>
                      </w:r>
                    </w:p>
                    <w:p w:rsidR="000D3977" w:rsidRDefault="000D3977" w:rsidP="00326409">
                      <w:r>
                        <w:t>ПАО «</w:t>
                      </w:r>
                      <w:proofErr w:type="spellStart"/>
                      <w:r>
                        <w:t>Россети</w:t>
                      </w:r>
                      <w:proofErr w:type="spellEnd"/>
                      <w:r>
                        <w:t xml:space="preserve"> Центр и </w:t>
                      </w:r>
                      <w:proofErr w:type="gramStart"/>
                      <w:r>
                        <w:t>Приволжье»-</w:t>
                      </w:r>
                      <w:proofErr w:type="gramEnd"/>
                    </w:p>
                    <w:p w:rsidR="000D3977" w:rsidRDefault="000D3977" w:rsidP="00326409">
                      <w:r>
                        <w:t>«Кировэнерго»</w:t>
                      </w:r>
                    </w:p>
                    <w:p w:rsidR="000D3977" w:rsidRDefault="000D3977" w:rsidP="00326409"/>
                    <w:p w:rsidR="000D3977" w:rsidRDefault="000D3977" w:rsidP="00326409">
                      <w:r>
                        <w:t>__________________ В.В. Колесников</w:t>
                      </w:r>
                    </w:p>
                    <w:p w:rsidR="000D3977" w:rsidRDefault="000D3977" w:rsidP="00326409"/>
                    <w:p w:rsidR="000D3977" w:rsidRDefault="0056281B" w:rsidP="00326409">
                      <w:r>
                        <w:t xml:space="preserve">« ____ » ______________ 202 </w:t>
                      </w:r>
                      <w:r w:rsidR="000D3977"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</w:t>
      </w:r>
      <w:r w:rsidR="00872394">
        <w:t xml:space="preserve">                 </w:t>
      </w:r>
      <w:r>
        <w:t xml:space="preserve">                                                                                  </w:t>
      </w:r>
    </w:p>
    <w:p w:rsidR="00F661CF" w:rsidRPr="00EB116D" w:rsidRDefault="00F661CF" w:rsidP="00F661CF">
      <w:pPr>
        <w:pStyle w:val="a4"/>
        <w:jc w:val="left"/>
        <w:rPr>
          <w:b/>
        </w:rPr>
      </w:pPr>
      <w:r w:rsidRPr="00EB116D">
        <w:rPr>
          <w:b/>
        </w:rPr>
        <w:t xml:space="preserve"> </w:t>
      </w:r>
      <w:r w:rsidR="00326409" w:rsidRPr="00EB116D">
        <w:rPr>
          <w:b/>
        </w:rPr>
        <w:t xml:space="preserve">                                     </w:t>
      </w:r>
    </w:p>
    <w:p w:rsidR="003D466A" w:rsidRPr="00CF345D" w:rsidRDefault="0056281B" w:rsidP="00F661CF">
      <w:pPr>
        <w:pStyle w:val="a4"/>
        <w:jc w:val="left"/>
      </w:pPr>
      <w:r>
        <w:t xml:space="preserve"> </w:t>
      </w:r>
    </w:p>
    <w:p w:rsidR="00F661CF" w:rsidRDefault="00F661CF" w:rsidP="00F661CF">
      <w:pPr>
        <w:pStyle w:val="a4"/>
        <w:jc w:val="left"/>
      </w:pPr>
    </w:p>
    <w:p w:rsidR="00F661CF" w:rsidRDefault="00F661CF" w:rsidP="00F661CF">
      <w:pPr>
        <w:pStyle w:val="a4"/>
        <w:jc w:val="left"/>
      </w:pPr>
    </w:p>
    <w:p w:rsidR="00F661CF" w:rsidRPr="00CF345D" w:rsidRDefault="00F661CF" w:rsidP="00F661CF">
      <w:pPr>
        <w:pStyle w:val="a4"/>
        <w:jc w:val="left"/>
      </w:pPr>
      <w:r w:rsidRPr="00CF345D">
        <w:t>_________________</w:t>
      </w:r>
      <w:r w:rsidR="0056281B">
        <w:t xml:space="preserve"> </w:t>
      </w:r>
    </w:p>
    <w:p w:rsidR="00F661CF" w:rsidRDefault="00F661CF" w:rsidP="00F661CF">
      <w:pPr>
        <w:pStyle w:val="a4"/>
        <w:jc w:val="left"/>
      </w:pPr>
    </w:p>
    <w:p w:rsidR="00F661CF" w:rsidRPr="00F661CF" w:rsidRDefault="00F661CF" w:rsidP="00F661CF">
      <w:pPr>
        <w:pStyle w:val="a4"/>
      </w:pPr>
      <w:r w:rsidRPr="00CF345D">
        <w:t>« ____ » ______________ 202</w:t>
      </w:r>
      <w:r w:rsidR="0056281B">
        <w:t xml:space="preserve"> </w:t>
      </w:r>
      <w:r w:rsidRPr="00CF345D">
        <w:t xml:space="preserve"> г.</w:t>
      </w:r>
    </w:p>
    <w:sectPr w:rsidR="00F661CF" w:rsidRPr="00F661CF" w:rsidSect="00F54230">
      <w:pgSz w:w="16838" w:h="11906" w:orient="landscape" w:code="9"/>
      <w:pgMar w:top="567" w:right="567" w:bottom="567" w:left="851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</w:abstractNum>
  <w:abstractNum w:abstractNumId="2" w15:restartNumberingAfterBreak="0">
    <w:nsid w:val="00000003"/>
    <w:multiLevelType w:val="multilevel"/>
    <w:tmpl w:val="00000003"/>
    <w:name w:val="WW8Num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0" w:firstLine="567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3" w15:restartNumberingAfterBreak="0">
    <w:nsid w:val="00000004"/>
    <w:multiLevelType w:val="multi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367" w:hanging="1800"/>
      </w:pPr>
    </w:lvl>
  </w:abstractNum>
  <w:abstractNum w:abstractNumId="4" w15:restartNumberingAfterBreak="0">
    <w:nsid w:val="00000005"/>
    <w:multiLevelType w:val="multilevel"/>
    <w:tmpl w:val="00000005"/>
    <w:name w:val="WW8Num19"/>
    <w:lvl w:ilvl="0"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3030"/>
        </w:tabs>
        <w:ind w:left="303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750"/>
        </w:tabs>
        <w:ind w:left="375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470"/>
        </w:tabs>
        <w:ind w:left="447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90"/>
        </w:tabs>
        <w:ind w:left="519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10"/>
        </w:tabs>
        <w:ind w:left="591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30"/>
        </w:tabs>
        <w:ind w:left="663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50"/>
        </w:tabs>
        <w:ind w:left="735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numFmt w:val="bullet"/>
      <w:lvlText w:val="-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multilevel"/>
    <w:tmpl w:val="00000007"/>
    <w:name w:val="WW8Num27"/>
    <w:lvl w:ilvl="0">
      <w:numFmt w:val="bullet"/>
      <w:lvlText w:val="-"/>
      <w:lvlJc w:val="left"/>
      <w:pPr>
        <w:tabs>
          <w:tab w:val="num" w:pos="2777"/>
        </w:tabs>
        <w:ind w:left="2777" w:hanging="360"/>
      </w:pPr>
      <w:rPr>
        <w:rFonts w:ascii="Times New Roman" w:hAnsi="Times New Roman" w:cs="Times New Roman"/>
      </w:rPr>
    </w:lvl>
    <w:lvl w:ilvl="1">
      <w:numFmt w:val="bullet"/>
      <w:lvlText w:val="-"/>
      <w:lvlJc w:val="left"/>
      <w:pPr>
        <w:tabs>
          <w:tab w:val="num" w:pos="2237"/>
        </w:tabs>
        <w:ind w:left="2237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957"/>
        </w:tabs>
        <w:ind w:left="295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77"/>
        </w:tabs>
        <w:ind w:left="367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97"/>
        </w:tabs>
        <w:ind w:left="439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17"/>
        </w:tabs>
        <w:ind w:left="511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37"/>
        </w:tabs>
        <w:ind w:left="583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557"/>
        </w:tabs>
        <w:ind w:left="655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277"/>
        </w:tabs>
        <w:ind w:left="7277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singleLevel"/>
    <w:tmpl w:val="00000008"/>
    <w:name w:val="WW8Num31"/>
    <w:lvl w:ilvl="0">
      <w:numFmt w:val="bullet"/>
      <w:lvlText w:val="-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</w:rPr>
    </w:lvl>
  </w:abstractNum>
  <w:abstractNum w:abstractNumId="9" w15:restartNumberingAfterBreak="0">
    <w:nsid w:val="0000000A"/>
    <w:multiLevelType w:val="multilevel"/>
    <w:tmpl w:val="0000000A"/>
    <w:name w:val="WW8Num3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7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87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47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00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00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67" w:hanging="1800"/>
      </w:pPr>
    </w:lvl>
  </w:abstractNum>
  <w:abstractNum w:abstractNumId="10" w15:restartNumberingAfterBreak="0">
    <w:nsid w:val="0000000B"/>
    <w:multiLevelType w:val="singleLevel"/>
    <w:tmpl w:val="0000000B"/>
    <w:name w:val="WW8Num40"/>
    <w:lvl w:ilvl="0">
      <w:numFmt w:val="bullet"/>
      <w:lvlText w:val="-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4FB3FA9"/>
    <w:multiLevelType w:val="hybridMultilevel"/>
    <w:tmpl w:val="FC1A2C5C"/>
    <w:name w:val="WW8Num363"/>
    <w:lvl w:ilvl="0" w:tplc="DE4A4B72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116696"/>
    <w:multiLevelType w:val="hybridMultilevel"/>
    <w:tmpl w:val="A9801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9A5CB7"/>
    <w:multiLevelType w:val="hybridMultilevel"/>
    <w:tmpl w:val="43207030"/>
    <w:name w:val="WW8Num36222"/>
    <w:lvl w:ilvl="0" w:tplc="96B4E29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E5990"/>
    <w:multiLevelType w:val="hybridMultilevel"/>
    <w:tmpl w:val="7DE8A800"/>
    <w:lvl w:ilvl="0" w:tplc="6DD033EA">
      <w:start w:val="1"/>
      <w:numFmt w:val="decimal"/>
      <w:lvlText w:val="5.1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2509B8"/>
    <w:multiLevelType w:val="hybridMultilevel"/>
    <w:tmpl w:val="2488D1AE"/>
    <w:lvl w:ilvl="0" w:tplc="0EFE80B0">
      <w:start w:val="1"/>
      <w:numFmt w:val="decimal"/>
      <w:lvlText w:val="9.%1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1B417A"/>
    <w:multiLevelType w:val="hybridMultilevel"/>
    <w:tmpl w:val="6728F122"/>
    <w:name w:val="WW8Num362"/>
    <w:lvl w:ilvl="0" w:tplc="262A802C">
      <w:start w:val="1"/>
      <w:numFmt w:val="decimal"/>
      <w:lvlText w:val="7.%1"/>
      <w:lvlJc w:val="left"/>
      <w:pPr>
        <w:ind w:left="1287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A6657F8"/>
    <w:multiLevelType w:val="hybridMultilevel"/>
    <w:tmpl w:val="0068E5FC"/>
    <w:name w:val="WW8Num3622"/>
    <w:lvl w:ilvl="0" w:tplc="262A802C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932FF5"/>
    <w:multiLevelType w:val="hybridMultilevel"/>
    <w:tmpl w:val="26B447E4"/>
    <w:lvl w:ilvl="0" w:tplc="E46CC8B4">
      <w:start w:val="1"/>
      <w:numFmt w:val="decimal"/>
      <w:lvlText w:val="11.%1"/>
      <w:lvlJc w:val="left"/>
      <w:pPr>
        <w:tabs>
          <w:tab w:val="num" w:pos="992"/>
        </w:tabs>
        <w:ind w:left="0" w:firstLine="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279A7"/>
    <w:multiLevelType w:val="hybridMultilevel"/>
    <w:tmpl w:val="ABE877D6"/>
    <w:lvl w:ilvl="0" w:tplc="4AB0B0E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5256C"/>
    <w:multiLevelType w:val="hybridMultilevel"/>
    <w:tmpl w:val="95741924"/>
    <w:name w:val="WW8Num362222"/>
    <w:lvl w:ilvl="0" w:tplc="C0D8D02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4675E"/>
    <w:multiLevelType w:val="hybridMultilevel"/>
    <w:tmpl w:val="7DB61EDE"/>
    <w:lvl w:ilvl="0" w:tplc="0EFE80B0">
      <w:start w:val="1"/>
      <w:numFmt w:val="decimal"/>
      <w:lvlText w:val="9.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4D65CC"/>
    <w:multiLevelType w:val="hybridMultilevel"/>
    <w:tmpl w:val="4E047B1C"/>
    <w:lvl w:ilvl="0" w:tplc="0B226C7C">
      <w:start w:val="1"/>
      <w:numFmt w:val="decimal"/>
      <w:lvlText w:val="8.%1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54678F"/>
    <w:multiLevelType w:val="hybridMultilevel"/>
    <w:tmpl w:val="6824B50C"/>
    <w:lvl w:ilvl="0" w:tplc="1AAEE88E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041B8B"/>
    <w:multiLevelType w:val="hybridMultilevel"/>
    <w:tmpl w:val="93EC601E"/>
    <w:lvl w:ilvl="0" w:tplc="15BADE20">
      <w:start w:val="1"/>
      <w:numFmt w:val="decimal"/>
      <w:lvlText w:val="5.2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87F64"/>
    <w:multiLevelType w:val="hybridMultilevel"/>
    <w:tmpl w:val="08E69D6A"/>
    <w:lvl w:ilvl="0" w:tplc="0000000B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C367A"/>
    <w:multiLevelType w:val="hybridMultilevel"/>
    <w:tmpl w:val="608C46CA"/>
    <w:lvl w:ilvl="0" w:tplc="4AB0B0E4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2849E5"/>
    <w:multiLevelType w:val="hybridMultilevel"/>
    <w:tmpl w:val="2C2E4F06"/>
    <w:name w:val="WW8Num3622222"/>
    <w:lvl w:ilvl="0" w:tplc="4B68585C">
      <w:start w:val="1"/>
      <w:numFmt w:val="decimal"/>
      <w:lvlText w:val="2.%1."/>
      <w:lvlJc w:val="left"/>
      <w:pPr>
        <w:tabs>
          <w:tab w:val="num" w:pos="1134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70744"/>
    <w:multiLevelType w:val="hybridMultilevel"/>
    <w:tmpl w:val="DF38E196"/>
    <w:lvl w:ilvl="0" w:tplc="AD4600C2">
      <w:start w:val="1"/>
      <w:numFmt w:val="decimal"/>
      <w:lvlText w:val="5.3.%1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8"/>
  </w:num>
  <w:num w:numId="13">
    <w:abstractNumId w:val="12"/>
  </w:num>
  <w:num w:numId="14">
    <w:abstractNumId w:val="19"/>
  </w:num>
  <w:num w:numId="15">
    <w:abstractNumId w:val="26"/>
  </w:num>
  <w:num w:numId="16">
    <w:abstractNumId w:val="15"/>
  </w:num>
  <w:num w:numId="17">
    <w:abstractNumId w:val="21"/>
  </w:num>
  <w:num w:numId="18">
    <w:abstractNumId w:val="22"/>
  </w:num>
  <w:num w:numId="19">
    <w:abstractNumId w:val="16"/>
  </w:num>
  <w:num w:numId="20">
    <w:abstractNumId w:val="17"/>
  </w:num>
  <w:num w:numId="21">
    <w:abstractNumId w:val="13"/>
  </w:num>
  <w:num w:numId="22">
    <w:abstractNumId w:val="20"/>
  </w:num>
  <w:num w:numId="23">
    <w:abstractNumId w:val="27"/>
  </w:num>
  <w:num w:numId="24">
    <w:abstractNumId w:val="11"/>
  </w:num>
  <w:num w:numId="25">
    <w:abstractNumId w:val="23"/>
  </w:num>
  <w:num w:numId="26">
    <w:abstractNumId w:val="14"/>
  </w:num>
  <w:num w:numId="27">
    <w:abstractNumId w:val="24"/>
  </w:num>
  <w:num w:numId="28">
    <w:abstractNumId w:val="28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21C"/>
    <w:rsid w:val="000041A1"/>
    <w:rsid w:val="00015740"/>
    <w:rsid w:val="00020041"/>
    <w:rsid w:val="00044EF3"/>
    <w:rsid w:val="00097A9E"/>
    <w:rsid w:val="000B0745"/>
    <w:rsid w:val="000C13EF"/>
    <w:rsid w:val="000D10FB"/>
    <w:rsid w:val="000D3977"/>
    <w:rsid w:val="000D5A6A"/>
    <w:rsid w:val="000D69AB"/>
    <w:rsid w:val="000E45FD"/>
    <w:rsid w:val="000E6841"/>
    <w:rsid w:val="000F09E6"/>
    <w:rsid w:val="000F1926"/>
    <w:rsid w:val="000F42AD"/>
    <w:rsid w:val="00107907"/>
    <w:rsid w:val="001329C1"/>
    <w:rsid w:val="001530D6"/>
    <w:rsid w:val="001679AC"/>
    <w:rsid w:val="00171A51"/>
    <w:rsid w:val="001720D8"/>
    <w:rsid w:val="00183E0E"/>
    <w:rsid w:val="00183EC7"/>
    <w:rsid w:val="001B2966"/>
    <w:rsid w:val="001B38C1"/>
    <w:rsid w:val="001C4700"/>
    <w:rsid w:val="001E0E9B"/>
    <w:rsid w:val="001E4AD1"/>
    <w:rsid w:val="001E69C5"/>
    <w:rsid w:val="002118D9"/>
    <w:rsid w:val="00222293"/>
    <w:rsid w:val="00222AA3"/>
    <w:rsid w:val="00233456"/>
    <w:rsid w:val="00242AB0"/>
    <w:rsid w:val="002457EA"/>
    <w:rsid w:val="0024797B"/>
    <w:rsid w:val="002527E9"/>
    <w:rsid w:val="002573A0"/>
    <w:rsid w:val="002631B5"/>
    <w:rsid w:val="002D0A2F"/>
    <w:rsid w:val="002E5CE2"/>
    <w:rsid w:val="0030373C"/>
    <w:rsid w:val="00326409"/>
    <w:rsid w:val="00331BBA"/>
    <w:rsid w:val="0033619A"/>
    <w:rsid w:val="00336EDE"/>
    <w:rsid w:val="00343698"/>
    <w:rsid w:val="00365F29"/>
    <w:rsid w:val="00391988"/>
    <w:rsid w:val="003A2E82"/>
    <w:rsid w:val="003A33DD"/>
    <w:rsid w:val="003D466A"/>
    <w:rsid w:val="003E0711"/>
    <w:rsid w:val="003F5C9E"/>
    <w:rsid w:val="00400496"/>
    <w:rsid w:val="00403424"/>
    <w:rsid w:val="00444831"/>
    <w:rsid w:val="004461EA"/>
    <w:rsid w:val="00472832"/>
    <w:rsid w:val="0047439B"/>
    <w:rsid w:val="00483552"/>
    <w:rsid w:val="00486534"/>
    <w:rsid w:val="00490561"/>
    <w:rsid w:val="00492FDA"/>
    <w:rsid w:val="004B1E43"/>
    <w:rsid w:val="004B5A81"/>
    <w:rsid w:val="004E452A"/>
    <w:rsid w:val="004E7625"/>
    <w:rsid w:val="004F07DA"/>
    <w:rsid w:val="0050017C"/>
    <w:rsid w:val="0050591A"/>
    <w:rsid w:val="005353A9"/>
    <w:rsid w:val="00540BF4"/>
    <w:rsid w:val="0056281B"/>
    <w:rsid w:val="00565440"/>
    <w:rsid w:val="0057450B"/>
    <w:rsid w:val="00583735"/>
    <w:rsid w:val="005A19F2"/>
    <w:rsid w:val="005C2E74"/>
    <w:rsid w:val="005D517F"/>
    <w:rsid w:val="005E2421"/>
    <w:rsid w:val="005F18B2"/>
    <w:rsid w:val="0060467D"/>
    <w:rsid w:val="0061315C"/>
    <w:rsid w:val="00615566"/>
    <w:rsid w:val="006305AF"/>
    <w:rsid w:val="006337B6"/>
    <w:rsid w:val="00637792"/>
    <w:rsid w:val="00642E45"/>
    <w:rsid w:val="00645F8A"/>
    <w:rsid w:val="00660C85"/>
    <w:rsid w:val="00664E4D"/>
    <w:rsid w:val="006659CA"/>
    <w:rsid w:val="00691E2F"/>
    <w:rsid w:val="006A5F54"/>
    <w:rsid w:val="006B1F1D"/>
    <w:rsid w:val="006B6D92"/>
    <w:rsid w:val="006C4113"/>
    <w:rsid w:val="006D0BB3"/>
    <w:rsid w:val="006D3AA2"/>
    <w:rsid w:val="007153B3"/>
    <w:rsid w:val="007B14A1"/>
    <w:rsid w:val="007C0172"/>
    <w:rsid w:val="007C3625"/>
    <w:rsid w:val="007C6897"/>
    <w:rsid w:val="007D6C46"/>
    <w:rsid w:val="007E59A2"/>
    <w:rsid w:val="008029FE"/>
    <w:rsid w:val="0082616C"/>
    <w:rsid w:val="00850011"/>
    <w:rsid w:val="00851E4B"/>
    <w:rsid w:val="00852E35"/>
    <w:rsid w:val="00872394"/>
    <w:rsid w:val="00885590"/>
    <w:rsid w:val="00891BC1"/>
    <w:rsid w:val="008B6130"/>
    <w:rsid w:val="008C283C"/>
    <w:rsid w:val="008D1E1F"/>
    <w:rsid w:val="008D4D61"/>
    <w:rsid w:val="008D6C74"/>
    <w:rsid w:val="008E1CD8"/>
    <w:rsid w:val="00900FC8"/>
    <w:rsid w:val="009054A2"/>
    <w:rsid w:val="00932079"/>
    <w:rsid w:val="00950BF8"/>
    <w:rsid w:val="00966810"/>
    <w:rsid w:val="009731B9"/>
    <w:rsid w:val="00981A16"/>
    <w:rsid w:val="00986B75"/>
    <w:rsid w:val="009B2EBD"/>
    <w:rsid w:val="009B4D71"/>
    <w:rsid w:val="009B59AF"/>
    <w:rsid w:val="009D1B04"/>
    <w:rsid w:val="009D2911"/>
    <w:rsid w:val="009E15DA"/>
    <w:rsid w:val="009F203D"/>
    <w:rsid w:val="009F72FF"/>
    <w:rsid w:val="00A05487"/>
    <w:rsid w:val="00A2040A"/>
    <w:rsid w:val="00A21F6E"/>
    <w:rsid w:val="00A223F1"/>
    <w:rsid w:val="00A47B61"/>
    <w:rsid w:val="00A52F36"/>
    <w:rsid w:val="00A70139"/>
    <w:rsid w:val="00AA2918"/>
    <w:rsid w:val="00AA5046"/>
    <w:rsid w:val="00AA61BB"/>
    <w:rsid w:val="00AA7B56"/>
    <w:rsid w:val="00AB3407"/>
    <w:rsid w:val="00AD4A41"/>
    <w:rsid w:val="00AE66FD"/>
    <w:rsid w:val="00AE70D4"/>
    <w:rsid w:val="00AF1A7D"/>
    <w:rsid w:val="00B01088"/>
    <w:rsid w:val="00B03DE6"/>
    <w:rsid w:val="00B05736"/>
    <w:rsid w:val="00B44486"/>
    <w:rsid w:val="00B75FE1"/>
    <w:rsid w:val="00B92133"/>
    <w:rsid w:val="00BB2AAF"/>
    <w:rsid w:val="00BB613D"/>
    <w:rsid w:val="00BC210A"/>
    <w:rsid w:val="00BD6511"/>
    <w:rsid w:val="00C04542"/>
    <w:rsid w:val="00C07274"/>
    <w:rsid w:val="00C43880"/>
    <w:rsid w:val="00C52983"/>
    <w:rsid w:val="00C531CC"/>
    <w:rsid w:val="00C61B97"/>
    <w:rsid w:val="00C70171"/>
    <w:rsid w:val="00C710F7"/>
    <w:rsid w:val="00C826F4"/>
    <w:rsid w:val="00C92588"/>
    <w:rsid w:val="00C93C72"/>
    <w:rsid w:val="00CD0E97"/>
    <w:rsid w:val="00CD6943"/>
    <w:rsid w:val="00CE0941"/>
    <w:rsid w:val="00CE34A5"/>
    <w:rsid w:val="00CE4752"/>
    <w:rsid w:val="00D0360E"/>
    <w:rsid w:val="00D11F0C"/>
    <w:rsid w:val="00D16F89"/>
    <w:rsid w:val="00D34128"/>
    <w:rsid w:val="00D42C9D"/>
    <w:rsid w:val="00D55E41"/>
    <w:rsid w:val="00D867A5"/>
    <w:rsid w:val="00DB7D33"/>
    <w:rsid w:val="00DD2E8B"/>
    <w:rsid w:val="00DD397D"/>
    <w:rsid w:val="00DD649D"/>
    <w:rsid w:val="00DE0FBF"/>
    <w:rsid w:val="00DF2A07"/>
    <w:rsid w:val="00DF456D"/>
    <w:rsid w:val="00E133E0"/>
    <w:rsid w:val="00E1639F"/>
    <w:rsid w:val="00E21A0C"/>
    <w:rsid w:val="00E475D2"/>
    <w:rsid w:val="00E929F8"/>
    <w:rsid w:val="00EB116D"/>
    <w:rsid w:val="00EB521C"/>
    <w:rsid w:val="00EC1A51"/>
    <w:rsid w:val="00EC7093"/>
    <w:rsid w:val="00ED3067"/>
    <w:rsid w:val="00ED46BB"/>
    <w:rsid w:val="00ED5E87"/>
    <w:rsid w:val="00EE67D1"/>
    <w:rsid w:val="00F052EF"/>
    <w:rsid w:val="00F36713"/>
    <w:rsid w:val="00F54230"/>
    <w:rsid w:val="00F63891"/>
    <w:rsid w:val="00F63FC9"/>
    <w:rsid w:val="00F661CF"/>
    <w:rsid w:val="00F66DE9"/>
    <w:rsid w:val="00F75722"/>
    <w:rsid w:val="00F77E2B"/>
    <w:rsid w:val="00F82833"/>
    <w:rsid w:val="00F86A0A"/>
    <w:rsid w:val="00FA0C25"/>
    <w:rsid w:val="00FD3876"/>
    <w:rsid w:val="00FD4345"/>
    <w:rsid w:val="00FE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725B51CF-E4A0-4382-99D2-876E2EA4B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5D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E475D2"/>
    <w:pPr>
      <w:keepNext/>
      <w:numPr>
        <w:numId w:val="1"/>
      </w:numPr>
      <w:jc w:val="center"/>
      <w:outlineLvl w:val="0"/>
    </w:pPr>
    <w:rPr>
      <w:sz w:val="32"/>
      <w:szCs w:val="21"/>
    </w:rPr>
  </w:style>
  <w:style w:type="paragraph" w:styleId="2">
    <w:name w:val="heading 2"/>
    <w:basedOn w:val="a"/>
    <w:next w:val="a"/>
    <w:qFormat/>
    <w:rsid w:val="00E475D2"/>
    <w:pPr>
      <w:keepNext/>
      <w:numPr>
        <w:ilvl w:val="1"/>
        <w:numId w:val="1"/>
      </w:numPr>
      <w:jc w:val="center"/>
      <w:outlineLvl w:val="1"/>
    </w:pPr>
    <w:rPr>
      <w:sz w:val="22"/>
      <w:szCs w:val="21"/>
    </w:rPr>
  </w:style>
  <w:style w:type="paragraph" w:styleId="3">
    <w:name w:val="heading 3"/>
    <w:basedOn w:val="a"/>
    <w:next w:val="a"/>
    <w:qFormat/>
    <w:rsid w:val="00E475D2"/>
    <w:pPr>
      <w:keepNext/>
      <w:numPr>
        <w:ilvl w:val="2"/>
        <w:numId w:val="1"/>
      </w:numPr>
      <w:jc w:val="center"/>
      <w:outlineLvl w:val="2"/>
    </w:pPr>
    <w:rPr>
      <w:sz w:val="20"/>
      <w:u w:val="single"/>
    </w:rPr>
  </w:style>
  <w:style w:type="paragraph" w:styleId="4">
    <w:name w:val="heading 4"/>
    <w:basedOn w:val="a"/>
    <w:next w:val="a"/>
    <w:qFormat/>
    <w:rsid w:val="00E475D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rsid w:val="00E475D2"/>
    <w:rPr>
      <w:i w:val="0"/>
    </w:rPr>
  </w:style>
  <w:style w:type="character" w:customStyle="1" w:styleId="WW8Num12z0">
    <w:name w:val="WW8Num12z0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E475D2"/>
    <w:rPr>
      <w:sz w:val="24"/>
    </w:rPr>
  </w:style>
  <w:style w:type="character" w:customStyle="1" w:styleId="WW8Num14z2">
    <w:name w:val="WW8Num1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19z0">
    <w:name w:val="WW8Num19z0"/>
    <w:rsid w:val="00E475D2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E475D2"/>
    <w:rPr>
      <w:rFonts w:ascii="Wingdings" w:hAnsi="Wingdings" w:cs="Wingdings"/>
    </w:rPr>
  </w:style>
  <w:style w:type="character" w:customStyle="1" w:styleId="WW8Num19z3">
    <w:name w:val="WW8Num19z3"/>
    <w:rsid w:val="00E475D2"/>
    <w:rPr>
      <w:rFonts w:ascii="Symbol" w:hAnsi="Symbol" w:cs="Symbol"/>
    </w:rPr>
  </w:style>
  <w:style w:type="character" w:customStyle="1" w:styleId="WW8Num19z4">
    <w:name w:val="WW8Num19z4"/>
    <w:rsid w:val="00E475D2"/>
    <w:rPr>
      <w:rFonts w:ascii="Courier New" w:hAnsi="Courier New" w:cs="Courier New"/>
    </w:rPr>
  </w:style>
  <w:style w:type="character" w:customStyle="1" w:styleId="WW8Num20z0">
    <w:name w:val="WW8Num20z0"/>
    <w:rsid w:val="00E475D2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E475D2"/>
    <w:rPr>
      <w:rFonts w:ascii="Courier New" w:hAnsi="Courier New" w:cs="Courier New"/>
    </w:rPr>
  </w:style>
  <w:style w:type="character" w:customStyle="1" w:styleId="WW8Num20z2">
    <w:name w:val="WW8Num20z2"/>
    <w:rsid w:val="00E475D2"/>
    <w:rPr>
      <w:rFonts w:ascii="Wingdings" w:hAnsi="Wingdings" w:cs="Wingdings"/>
    </w:rPr>
  </w:style>
  <w:style w:type="character" w:customStyle="1" w:styleId="WW8Num20z3">
    <w:name w:val="WW8Num20z3"/>
    <w:rsid w:val="00E475D2"/>
    <w:rPr>
      <w:rFonts w:ascii="Symbol" w:hAnsi="Symbol" w:cs="Symbol"/>
    </w:rPr>
  </w:style>
  <w:style w:type="character" w:customStyle="1" w:styleId="WW8Num22z0">
    <w:name w:val="WW8Num22z0"/>
    <w:rsid w:val="00E475D2"/>
    <w:rPr>
      <w:sz w:val="24"/>
      <w:szCs w:val="24"/>
    </w:rPr>
  </w:style>
  <w:style w:type="character" w:customStyle="1" w:styleId="WW8Num23z0">
    <w:name w:val="WW8Num23z0"/>
    <w:rsid w:val="00E475D2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E475D2"/>
    <w:rPr>
      <w:rFonts w:ascii="Courier New" w:hAnsi="Courier New" w:cs="Courier New"/>
    </w:rPr>
  </w:style>
  <w:style w:type="character" w:customStyle="1" w:styleId="WW8Num23z2">
    <w:name w:val="WW8Num23z2"/>
    <w:rsid w:val="00E475D2"/>
    <w:rPr>
      <w:rFonts w:ascii="Wingdings" w:hAnsi="Wingdings" w:cs="Wingdings"/>
    </w:rPr>
  </w:style>
  <w:style w:type="character" w:customStyle="1" w:styleId="WW8Num23z3">
    <w:name w:val="WW8Num23z3"/>
    <w:rsid w:val="00E475D2"/>
    <w:rPr>
      <w:rFonts w:ascii="Symbol" w:hAnsi="Symbol" w:cs="Symbol"/>
    </w:rPr>
  </w:style>
  <w:style w:type="character" w:customStyle="1" w:styleId="WW8Num24z0">
    <w:name w:val="WW8Num24z0"/>
    <w:rsid w:val="00E475D2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E475D2"/>
    <w:rPr>
      <w:rFonts w:ascii="Courier New" w:hAnsi="Courier New" w:cs="Courier New"/>
    </w:rPr>
  </w:style>
  <w:style w:type="character" w:customStyle="1" w:styleId="WW8Num24z2">
    <w:name w:val="WW8Num24z2"/>
    <w:rsid w:val="00E475D2"/>
    <w:rPr>
      <w:rFonts w:ascii="Wingdings" w:hAnsi="Wingdings" w:cs="Wingdings"/>
    </w:rPr>
  </w:style>
  <w:style w:type="character" w:customStyle="1" w:styleId="WW8Num24z3">
    <w:name w:val="WW8Num24z3"/>
    <w:rsid w:val="00E475D2"/>
    <w:rPr>
      <w:rFonts w:ascii="Symbol" w:hAnsi="Symbol" w:cs="Symbol"/>
    </w:rPr>
  </w:style>
  <w:style w:type="character" w:customStyle="1" w:styleId="WW8Num27z0">
    <w:name w:val="WW8Num27z0"/>
    <w:rsid w:val="00E475D2"/>
    <w:rPr>
      <w:rFonts w:ascii="Times New Roman" w:eastAsia="Times New Roman" w:hAnsi="Times New Roman" w:cs="Times New Roman"/>
    </w:rPr>
  </w:style>
  <w:style w:type="character" w:customStyle="1" w:styleId="WW8Num27z2">
    <w:name w:val="WW8Num27z2"/>
    <w:rsid w:val="00E475D2"/>
    <w:rPr>
      <w:rFonts w:ascii="Wingdings" w:hAnsi="Wingdings" w:cs="Wingdings"/>
    </w:rPr>
  </w:style>
  <w:style w:type="character" w:customStyle="1" w:styleId="WW8Num27z3">
    <w:name w:val="WW8Num27z3"/>
    <w:rsid w:val="00E475D2"/>
    <w:rPr>
      <w:rFonts w:ascii="Symbol" w:hAnsi="Symbol" w:cs="Symbol"/>
    </w:rPr>
  </w:style>
  <w:style w:type="character" w:customStyle="1" w:styleId="WW8Num27z4">
    <w:name w:val="WW8Num27z4"/>
    <w:rsid w:val="00E475D2"/>
    <w:rPr>
      <w:rFonts w:ascii="Courier New" w:hAnsi="Courier New" w:cs="Courier New"/>
    </w:rPr>
  </w:style>
  <w:style w:type="character" w:customStyle="1" w:styleId="WW8Num28z0">
    <w:name w:val="WW8Num28z0"/>
    <w:rsid w:val="00E475D2"/>
    <w:rPr>
      <w:rFonts w:cs="Times New Roman"/>
    </w:rPr>
  </w:style>
  <w:style w:type="character" w:customStyle="1" w:styleId="WW8Num30z0">
    <w:name w:val="WW8Num30z0"/>
    <w:rsid w:val="00E475D2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E475D2"/>
    <w:rPr>
      <w:rFonts w:ascii="Courier New" w:hAnsi="Courier New" w:cs="Courier New"/>
    </w:rPr>
  </w:style>
  <w:style w:type="character" w:customStyle="1" w:styleId="WW8Num30z2">
    <w:name w:val="WW8Num30z2"/>
    <w:rsid w:val="00E475D2"/>
    <w:rPr>
      <w:rFonts w:ascii="Wingdings" w:hAnsi="Wingdings" w:cs="Wingdings"/>
    </w:rPr>
  </w:style>
  <w:style w:type="character" w:customStyle="1" w:styleId="WW8Num30z3">
    <w:name w:val="WW8Num30z3"/>
    <w:rsid w:val="00E475D2"/>
    <w:rPr>
      <w:rFonts w:ascii="Symbol" w:hAnsi="Symbol" w:cs="Symbol"/>
    </w:rPr>
  </w:style>
  <w:style w:type="character" w:customStyle="1" w:styleId="WW8Num31z0">
    <w:name w:val="WW8Num31z0"/>
    <w:rsid w:val="00E475D2"/>
    <w:rPr>
      <w:rFonts w:ascii="Times New Roman" w:eastAsia="Times New Roman" w:hAnsi="Times New Roman" w:cs="Times New Roman"/>
    </w:rPr>
  </w:style>
  <w:style w:type="character" w:customStyle="1" w:styleId="WW8Num31z1">
    <w:name w:val="WW8Num31z1"/>
    <w:rsid w:val="00E475D2"/>
    <w:rPr>
      <w:rFonts w:ascii="Courier New" w:hAnsi="Courier New" w:cs="Courier New"/>
    </w:rPr>
  </w:style>
  <w:style w:type="character" w:customStyle="1" w:styleId="WW8Num31z2">
    <w:name w:val="WW8Num31z2"/>
    <w:rsid w:val="00E475D2"/>
    <w:rPr>
      <w:rFonts w:ascii="Wingdings" w:hAnsi="Wingdings" w:cs="Wingdings"/>
    </w:rPr>
  </w:style>
  <w:style w:type="character" w:customStyle="1" w:styleId="WW8Num31z3">
    <w:name w:val="WW8Num31z3"/>
    <w:rsid w:val="00E475D2"/>
    <w:rPr>
      <w:rFonts w:ascii="Symbol" w:hAnsi="Symbol" w:cs="Symbol"/>
    </w:rPr>
  </w:style>
  <w:style w:type="character" w:customStyle="1" w:styleId="WW8Num32z0">
    <w:name w:val="WW8Num32z0"/>
    <w:rsid w:val="00E475D2"/>
    <w:rPr>
      <w:rFonts w:ascii="Symbol" w:hAnsi="Symbol" w:cs="Symbol"/>
    </w:rPr>
  </w:style>
  <w:style w:type="character" w:customStyle="1" w:styleId="WW8Num32z1">
    <w:name w:val="WW8Num32z1"/>
    <w:rsid w:val="00E475D2"/>
    <w:rPr>
      <w:rFonts w:ascii="Courier New" w:hAnsi="Courier New" w:cs="Courier New"/>
    </w:rPr>
  </w:style>
  <w:style w:type="character" w:customStyle="1" w:styleId="WW8Num32z2">
    <w:name w:val="WW8Num32z2"/>
    <w:rsid w:val="00E475D2"/>
    <w:rPr>
      <w:rFonts w:ascii="Wingdings" w:hAnsi="Wingdings" w:cs="Wingdings"/>
    </w:rPr>
  </w:style>
  <w:style w:type="character" w:customStyle="1" w:styleId="WW8Num33z0">
    <w:name w:val="WW8Num33z0"/>
    <w:rsid w:val="00E475D2"/>
    <w:rPr>
      <w:sz w:val="24"/>
    </w:rPr>
  </w:style>
  <w:style w:type="character" w:customStyle="1" w:styleId="WW8Num34z2">
    <w:name w:val="WW8Num34z2"/>
    <w:rsid w:val="00E475D2"/>
    <w:rPr>
      <w:rFonts w:ascii="Times New Roman" w:hAnsi="Times New Roman" w:cs="Times New Roman"/>
      <w:b w:val="0"/>
      <w:i w:val="0"/>
      <w:sz w:val="24"/>
    </w:rPr>
  </w:style>
  <w:style w:type="character" w:customStyle="1" w:styleId="WW8Num36z0">
    <w:name w:val="WW8Num36z0"/>
    <w:rsid w:val="00E475D2"/>
    <w:rPr>
      <w:sz w:val="24"/>
    </w:rPr>
  </w:style>
  <w:style w:type="character" w:customStyle="1" w:styleId="WW8Num37z0">
    <w:name w:val="WW8Num37z0"/>
    <w:rsid w:val="00E475D2"/>
    <w:rPr>
      <w:rFonts w:ascii="Times New Roman" w:eastAsia="Times New Roman" w:hAnsi="Times New Roman" w:cs="Times New Roman"/>
    </w:rPr>
  </w:style>
  <w:style w:type="character" w:customStyle="1" w:styleId="WW8Num37z1">
    <w:name w:val="WW8Num37z1"/>
    <w:rsid w:val="00E475D2"/>
    <w:rPr>
      <w:rFonts w:ascii="Courier New" w:hAnsi="Courier New" w:cs="Courier New"/>
    </w:rPr>
  </w:style>
  <w:style w:type="character" w:customStyle="1" w:styleId="WW8Num37z2">
    <w:name w:val="WW8Num37z2"/>
    <w:rsid w:val="00E475D2"/>
    <w:rPr>
      <w:rFonts w:ascii="Wingdings" w:hAnsi="Wingdings" w:cs="Wingdings"/>
    </w:rPr>
  </w:style>
  <w:style w:type="character" w:customStyle="1" w:styleId="WW8Num37z3">
    <w:name w:val="WW8Num37z3"/>
    <w:rsid w:val="00E475D2"/>
    <w:rPr>
      <w:rFonts w:ascii="Symbol" w:hAnsi="Symbol" w:cs="Symbol"/>
    </w:rPr>
  </w:style>
  <w:style w:type="character" w:customStyle="1" w:styleId="WW8Num39z0">
    <w:name w:val="WW8Num39z0"/>
    <w:rsid w:val="00E475D2"/>
    <w:rPr>
      <w:i w:val="0"/>
    </w:rPr>
  </w:style>
  <w:style w:type="character" w:customStyle="1" w:styleId="WW8Num40z0">
    <w:name w:val="WW8Num40z0"/>
    <w:rsid w:val="00E475D2"/>
    <w:rPr>
      <w:rFonts w:ascii="Times New Roman" w:eastAsia="Times New Roman" w:hAnsi="Times New Roman" w:cs="Times New Roman"/>
    </w:rPr>
  </w:style>
  <w:style w:type="character" w:customStyle="1" w:styleId="WW8Num40z1">
    <w:name w:val="WW8Num40z1"/>
    <w:rsid w:val="00E475D2"/>
    <w:rPr>
      <w:rFonts w:ascii="Courier New" w:hAnsi="Courier New" w:cs="Courier New"/>
    </w:rPr>
  </w:style>
  <w:style w:type="character" w:customStyle="1" w:styleId="WW8Num40z2">
    <w:name w:val="WW8Num40z2"/>
    <w:rsid w:val="00E475D2"/>
    <w:rPr>
      <w:rFonts w:ascii="Wingdings" w:hAnsi="Wingdings" w:cs="Wingdings"/>
    </w:rPr>
  </w:style>
  <w:style w:type="character" w:customStyle="1" w:styleId="WW8Num40z3">
    <w:name w:val="WW8Num40z3"/>
    <w:rsid w:val="00E475D2"/>
    <w:rPr>
      <w:rFonts w:ascii="Symbol" w:hAnsi="Symbol" w:cs="Symbol"/>
    </w:rPr>
  </w:style>
  <w:style w:type="character" w:customStyle="1" w:styleId="10">
    <w:name w:val="Основной шрифт абзаца1"/>
    <w:rsid w:val="00E475D2"/>
  </w:style>
  <w:style w:type="character" w:customStyle="1" w:styleId="11">
    <w:name w:val="Стиль 1 Знак"/>
    <w:rsid w:val="00E475D2"/>
    <w:rPr>
      <w:color w:val="000000"/>
      <w:sz w:val="28"/>
      <w:szCs w:val="28"/>
      <w:lang w:val="ru-RU" w:eastAsia="ar-SA" w:bidi="ar-SA"/>
    </w:rPr>
  </w:style>
  <w:style w:type="character" w:customStyle="1" w:styleId="40">
    <w:name w:val="Заголовок 4 Знак"/>
    <w:basedOn w:val="10"/>
    <w:rsid w:val="00E475D2"/>
    <w:rPr>
      <w:b/>
      <w:bCs/>
      <w:sz w:val="28"/>
      <w:szCs w:val="28"/>
      <w:lang w:val="ru-RU" w:eastAsia="ar-SA" w:bidi="ar-SA"/>
    </w:rPr>
  </w:style>
  <w:style w:type="paragraph" w:customStyle="1" w:styleId="a3">
    <w:name w:val="Заголовок"/>
    <w:basedOn w:val="a"/>
    <w:next w:val="a4"/>
    <w:rsid w:val="00E475D2"/>
    <w:pPr>
      <w:jc w:val="center"/>
    </w:pPr>
    <w:rPr>
      <w:sz w:val="28"/>
    </w:rPr>
  </w:style>
  <w:style w:type="paragraph" w:styleId="a4">
    <w:name w:val="Body Text"/>
    <w:basedOn w:val="a"/>
    <w:link w:val="a5"/>
    <w:rsid w:val="00E475D2"/>
    <w:pPr>
      <w:jc w:val="both"/>
    </w:pPr>
  </w:style>
  <w:style w:type="paragraph" w:styleId="a6">
    <w:name w:val="List"/>
    <w:basedOn w:val="a4"/>
    <w:rsid w:val="00E475D2"/>
    <w:rPr>
      <w:rFonts w:cs="Mangal"/>
    </w:rPr>
  </w:style>
  <w:style w:type="paragraph" w:customStyle="1" w:styleId="12">
    <w:name w:val="Название1"/>
    <w:basedOn w:val="a"/>
    <w:rsid w:val="00E475D2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E475D2"/>
    <w:pPr>
      <w:suppressLineNumbers/>
    </w:pPr>
    <w:rPr>
      <w:rFonts w:cs="Mangal"/>
    </w:rPr>
  </w:style>
  <w:style w:type="paragraph" w:customStyle="1" w:styleId="14">
    <w:name w:val="Обычный1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styleId="a7">
    <w:name w:val="Body Text Indent"/>
    <w:basedOn w:val="a"/>
    <w:link w:val="a8"/>
    <w:rsid w:val="00E475D2"/>
    <w:pPr>
      <w:ind w:firstLine="720"/>
      <w:jc w:val="both"/>
    </w:pPr>
  </w:style>
  <w:style w:type="paragraph" w:customStyle="1" w:styleId="15">
    <w:name w:val="Знак1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6">
    <w:name w:val="Знак1 Знак Знак Знак"/>
    <w:basedOn w:val="a"/>
    <w:rsid w:val="00E475D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9">
    <w:name w:val="Balloon Text"/>
    <w:basedOn w:val="a"/>
    <w:rsid w:val="00E475D2"/>
    <w:rPr>
      <w:rFonts w:ascii="Tahoma" w:hAnsi="Tahoma" w:cs="Tahoma"/>
      <w:sz w:val="16"/>
      <w:szCs w:val="16"/>
    </w:rPr>
  </w:style>
  <w:style w:type="paragraph" w:styleId="aa">
    <w:name w:val="footnote text"/>
    <w:basedOn w:val="a"/>
    <w:rsid w:val="00E475D2"/>
    <w:pPr>
      <w:jc w:val="both"/>
    </w:pPr>
    <w:rPr>
      <w:sz w:val="20"/>
      <w:szCs w:val="20"/>
    </w:rPr>
  </w:style>
  <w:style w:type="paragraph" w:customStyle="1" w:styleId="ab">
    <w:name w:val="Знак"/>
    <w:basedOn w:val="a"/>
    <w:rsid w:val="00E475D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Стиль 1"/>
    <w:basedOn w:val="a"/>
    <w:rsid w:val="00E475D2"/>
    <w:pPr>
      <w:shd w:val="clear" w:color="auto" w:fill="FFFFFF"/>
      <w:autoSpaceDE w:val="0"/>
    </w:pPr>
    <w:rPr>
      <w:color w:val="000000"/>
      <w:sz w:val="28"/>
      <w:szCs w:val="28"/>
    </w:rPr>
  </w:style>
  <w:style w:type="paragraph" w:customStyle="1" w:styleId="ConsPlusNonformat">
    <w:name w:val="ConsPlusNonformat"/>
    <w:rsid w:val="00E475D2"/>
    <w:pPr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Normal">
    <w:name w:val="Normal Знак"/>
    <w:rsid w:val="00E475D2"/>
    <w:pPr>
      <w:suppressAutoHyphens/>
      <w:ind w:firstLine="720"/>
      <w:jc w:val="both"/>
    </w:pPr>
    <w:rPr>
      <w:sz w:val="28"/>
      <w:lang w:eastAsia="ar-SA"/>
    </w:rPr>
  </w:style>
  <w:style w:type="paragraph" w:customStyle="1" w:styleId="FORMATTEXT">
    <w:name w:val=".FORMATTEXT"/>
    <w:rsid w:val="00E475D2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ac">
    <w:name w:val="Содержимое таблицы"/>
    <w:basedOn w:val="a"/>
    <w:rsid w:val="00E475D2"/>
    <w:pPr>
      <w:suppressLineNumbers/>
    </w:pPr>
  </w:style>
  <w:style w:type="paragraph" w:customStyle="1" w:styleId="ad">
    <w:name w:val="Заголовок таблицы"/>
    <w:basedOn w:val="ac"/>
    <w:rsid w:val="00E475D2"/>
    <w:pPr>
      <w:jc w:val="center"/>
    </w:pPr>
    <w:rPr>
      <w:b/>
      <w:bCs/>
    </w:rPr>
  </w:style>
  <w:style w:type="paragraph" w:customStyle="1" w:styleId="WW-">
    <w:name w:val="WW-Базовый"/>
    <w:rsid w:val="00E475D2"/>
    <w:pPr>
      <w:tabs>
        <w:tab w:val="left" w:pos="708"/>
      </w:tabs>
      <w:suppressAutoHyphens/>
      <w:spacing w:line="100" w:lineRule="atLeast"/>
    </w:pPr>
    <w:rPr>
      <w:lang w:eastAsia="hi-IN" w:bidi="hi-IN"/>
    </w:rPr>
  </w:style>
  <w:style w:type="paragraph" w:styleId="ae">
    <w:name w:val="Normal (Web)"/>
    <w:basedOn w:val="a"/>
    <w:uiPriority w:val="99"/>
    <w:semiHidden/>
    <w:unhideWhenUsed/>
    <w:rsid w:val="00020041"/>
    <w:pPr>
      <w:suppressAutoHyphens w:val="0"/>
      <w:spacing w:before="100" w:beforeAutospacing="1" w:after="119"/>
    </w:pPr>
    <w:rPr>
      <w:lang w:eastAsia="ru-RU"/>
    </w:rPr>
  </w:style>
  <w:style w:type="character" w:customStyle="1" w:styleId="a5">
    <w:name w:val="Основной текст Знак"/>
    <w:basedOn w:val="a0"/>
    <w:link w:val="a4"/>
    <w:rsid w:val="009B2EBD"/>
    <w:rPr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9B2EBD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EB754-5B81-419D-8BDB-AA39791E1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 Согласовано:</vt:lpstr>
    </vt:vector>
  </TitlesOfParts>
  <Company>Кировэнерго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 Согласовано:</dc:title>
  <dc:creator>Fin_dep_boss</dc:creator>
  <cp:lastModifiedBy>Жукова Елена Евгеньевна</cp:lastModifiedBy>
  <cp:revision>4</cp:revision>
  <cp:lastPrinted>2018-01-24T10:45:00Z</cp:lastPrinted>
  <dcterms:created xsi:type="dcterms:W3CDTF">2022-11-17T06:58:00Z</dcterms:created>
  <dcterms:modified xsi:type="dcterms:W3CDTF">2022-11-17T08:05:00Z</dcterms:modified>
</cp:coreProperties>
</file>